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5822D" w14:textId="77777777" w:rsidR="00B84FFB" w:rsidRPr="00B84FFB" w:rsidRDefault="00B84FFB">
      <w:pPr>
        <w:spacing w:before="1"/>
        <w:ind w:left="104"/>
        <w:rPr>
          <w:rFonts w:asciiTheme="minorHAnsi" w:hAnsiTheme="minorHAnsi" w:cstheme="minorHAnsi"/>
          <w:sz w:val="22"/>
          <w:szCs w:val="22"/>
        </w:rPr>
      </w:pPr>
      <w:r w:rsidRPr="00B84FFB">
        <w:rPr>
          <w:rFonts w:asciiTheme="minorHAnsi" w:hAnsiTheme="minorHAnsi" w:cstheme="minorHAnsi"/>
          <w:sz w:val="22"/>
          <w:szCs w:val="22"/>
        </w:rPr>
        <w:t>Gregory Doherty</w:t>
      </w:r>
    </w:p>
    <w:p w14:paraId="34CFB516" w14:textId="77777777" w:rsidR="00AC252F" w:rsidRPr="00B84FFB" w:rsidRDefault="00B84FFB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1</w:t>
      </w:r>
      <w:r w:rsidRPr="00B84FFB">
        <w:rPr>
          <w:rFonts w:asciiTheme="minorHAnsi" w:eastAsia="Arial" w:hAnsiTheme="minorHAnsi" w:cstheme="minorHAnsi"/>
          <w:sz w:val="22"/>
          <w:szCs w:val="22"/>
        </w:rPr>
        <w:t>2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Man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te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oa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Lei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te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LE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1 </w:t>
      </w:r>
      <w:r w:rsidRPr="00B84FFB">
        <w:rPr>
          <w:rFonts w:asciiTheme="minorHAnsi" w:eastAsia="Arial" w:hAnsiTheme="minorHAnsi" w:cstheme="minorHAnsi"/>
          <w:spacing w:val="13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</w:p>
    <w:p w14:paraId="1F62EDCD" w14:textId="28FC2FEE" w:rsidR="00AC252F" w:rsidRPr="00B84FFB" w:rsidRDefault="00B84FFB">
      <w:pPr>
        <w:spacing w:line="220" w:lineRule="exact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el</w:t>
      </w:r>
      <w:r w:rsidRPr="00B84FFB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B84FF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011</w:t>
      </w:r>
      <w:r w:rsidRPr="00B84FFB">
        <w:rPr>
          <w:rFonts w:asciiTheme="minorHAnsi" w:eastAsia="Arial" w:hAnsiTheme="minorHAnsi" w:cstheme="minorHAnsi"/>
          <w:position w:val="-1"/>
          <w:sz w:val="22"/>
          <w:szCs w:val="22"/>
        </w:rPr>
        <w:t>3</w:t>
      </w:r>
      <w:r w:rsidRPr="00B84FFB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44</w:t>
      </w:r>
      <w:r w:rsidRPr="00B84FFB">
        <w:rPr>
          <w:rFonts w:asciiTheme="minorHAnsi" w:eastAsia="Arial" w:hAnsiTheme="minorHAnsi" w:cstheme="minorHAnsi"/>
          <w:position w:val="-1"/>
          <w:sz w:val="22"/>
          <w:szCs w:val="22"/>
        </w:rPr>
        <w:t>4</w:t>
      </w:r>
      <w:r w:rsidRPr="00B84FFB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221</w:t>
      </w:r>
      <w:r w:rsidRPr="00B84FFB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1    </w:t>
      </w:r>
      <w:r w:rsidRPr="00B84FFB">
        <w:rPr>
          <w:rFonts w:asciiTheme="minorHAnsi" w:eastAsia="Arial" w:hAnsiTheme="minorHAnsi" w:cstheme="minorHAnsi"/>
          <w:spacing w:val="21"/>
          <w:position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bile</w:t>
      </w:r>
      <w:r w:rsidRPr="00B84FFB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B84FF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0776</w:t>
      </w:r>
      <w:r w:rsidRPr="00B84FFB">
        <w:rPr>
          <w:rFonts w:asciiTheme="minorHAnsi" w:eastAsia="Arial" w:hAnsiTheme="minorHAnsi" w:cstheme="minorHAnsi"/>
          <w:position w:val="-1"/>
          <w:sz w:val="22"/>
          <w:szCs w:val="22"/>
        </w:rPr>
        <w:t>6</w:t>
      </w:r>
      <w:r w:rsidRPr="00B84FF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22</w:t>
      </w:r>
      <w:r w:rsidRPr="00B84FFB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B84FFB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116</w:t>
      </w:r>
      <w:r w:rsidRPr="00B84FFB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6    </w:t>
      </w:r>
      <w:r w:rsidRPr="00B84FFB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ail</w:t>
      </w:r>
      <w:r w:rsidRPr="00B84FFB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B84FFB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48"/>
          <w:position w:val="-1"/>
          <w:sz w:val="22"/>
          <w:szCs w:val="22"/>
        </w:rPr>
        <w:t xml:space="preserve"> </w:t>
      </w:r>
      <w:hyperlink r:id="rId5" w:history="1">
        <w:r w:rsidRPr="00B84FFB">
          <w:rPr>
            <w:rStyle w:val="Hyperlink"/>
            <w:rFonts w:asciiTheme="minorHAnsi" w:eastAsia="Arial" w:hAnsiTheme="minorHAnsi" w:cstheme="minorHAnsi"/>
            <w:color w:val="auto"/>
            <w:spacing w:val="7"/>
            <w:position w:val="-1"/>
            <w:sz w:val="22"/>
            <w:szCs w:val="22"/>
          </w:rPr>
          <w:t>doherty@gmail.com</w:t>
        </w:r>
      </w:hyperlink>
    </w:p>
    <w:p w14:paraId="31499F06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6682F1" w14:textId="77777777" w:rsidR="00AC252F" w:rsidRPr="00B84FFB" w:rsidRDefault="00AC252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AC252F" w:rsidRPr="00B84FFB" w:rsidSect="00B84FFB">
          <w:pgSz w:w="11920" w:h="16840"/>
          <w:pgMar w:top="1080" w:right="1060" w:bottom="280" w:left="760" w:header="720" w:footer="720" w:gutter="0"/>
          <w:cols w:space="720"/>
        </w:sectPr>
      </w:pPr>
    </w:p>
    <w:p w14:paraId="545F425D" w14:textId="395FE3ED" w:rsidR="00AC252F" w:rsidRDefault="00B84FFB" w:rsidP="00B84FFB">
      <w:pPr>
        <w:spacing w:before="34"/>
        <w:ind w:left="104"/>
        <w:rPr>
          <w:rFonts w:asciiTheme="minorHAnsi" w:eastAsia="Arial" w:hAnsiTheme="minorHAnsi" w:cstheme="minorHAnsi"/>
          <w:b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PE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b/>
          <w:spacing w:val="7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b/>
          <w:spacing w:val="9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2EB7C07C" w14:textId="77777777" w:rsidR="00B84FFB" w:rsidRPr="00B84FFB" w:rsidRDefault="00B84FFB" w:rsidP="00B84FFB">
      <w:pPr>
        <w:spacing w:before="34"/>
        <w:ind w:left="104"/>
        <w:rPr>
          <w:rFonts w:asciiTheme="minorHAnsi" w:eastAsia="Arial" w:hAnsiTheme="minorHAnsi" w:cstheme="minorHAnsi"/>
          <w:sz w:val="22"/>
          <w:szCs w:val="22"/>
        </w:rPr>
      </w:pPr>
    </w:p>
    <w:p w14:paraId="41C6F9EE" w14:textId="30BC97E5" w:rsidR="00AC252F" w:rsidRPr="00B84FFB" w:rsidRDefault="00B84FFB" w:rsidP="00B84FFB">
      <w:pPr>
        <w:spacing w:line="288" w:lineRule="auto"/>
        <w:ind w:left="104" w:right="32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atil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adu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it</w:t>
      </w:r>
      <w:r w:rsidRPr="00B84FFB">
        <w:rPr>
          <w:rFonts w:asciiTheme="minorHAnsi" w:eastAsia="Arial" w:hAnsiTheme="minorHAnsi" w:cstheme="minorHAnsi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an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enc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elopin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inno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ati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c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oft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olution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Abl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ul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elo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li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ate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019E0DCE" w14:textId="543FDAE0" w:rsidR="00AC252F" w:rsidRPr="00B84FFB" w:rsidRDefault="00B84FFB" w:rsidP="00B84FFB">
      <w:pPr>
        <w:spacing w:line="288" w:lineRule="auto"/>
        <w:ind w:left="104" w:right="4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gaine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ia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du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ga</w:t>
      </w:r>
      <w:r w:rsidRPr="00B84FFB">
        <w:rPr>
          <w:rFonts w:asciiTheme="minorHAnsi" w:eastAsia="Arial" w:hAnsiTheme="minorHAnsi" w:cstheme="minorHAnsi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ea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it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po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pacing w:val="10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ludin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ou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aigh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fo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ign</w:t>
      </w:r>
      <w:r w:rsidRPr="00B84FFB">
        <w:rPr>
          <w:rFonts w:asciiTheme="minorHAnsi" w:eastAsia="Arial" w:hAnsiTheme="minorHAnsi" w:cstheme="minorHAnsi"/>
          <w:sz w:val="22"/>
          <w:szCs w:val="22"/>
        </w:rPr>
        <w:t>,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uppo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B84FFB">
        <w:rPr>
          <w:rFonts w:asciiTheme="minorHAnsi" w:eastAsia="Arial" w:hAnsiTheme="minorHAnsi" w:cstheme="minorHAnsi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net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k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ig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olution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ollo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ethodolog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olleagu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27843CED" w14:textId="77777777" w:rsidR="00AC252F" w:rsidRPr="00B84FFB" w:rsidRDefault="00B84FFB">
      <w:pPr>
        <w:spacing w:line="288" w:lineRule="auto"/>
        <w:ind w:left="104" w:right="-3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oo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>k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enginee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po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itio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it</w:t>
      </w:r>
      <w:r w:rsidRPr="00B84FFB">
        <w:rPr>
          <w:rFonts w:asciiTheme="minorHAnsi" w:eastAsia="Arial" w:hAnsiTheme="minorHAnsi" w:cstheme="minorHAnsi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pa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an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bitiou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mpa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tha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of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aining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j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le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nin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10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7222692" w14:textId="77777777" w:rsidR="00AC252F" w:rsidRPr="00B84FFB" w:rsidRDefault="00AC252F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639F261" w14:textId="6F370AC6" w:rsidR="00AC252F" w:rsidRDefault="00B84FFB" w:rsidP="00B84FFB">
      <w:pPr>
        <w:ind w:left="104"/>
        <w:rPr>
          <w:rFonts w:asciiTheme="minorHAnsi" w:eastAsia="Arial" w:hAnsiTheme="minorHAnsi" w:cstheme="minorHAnsi"/>
          <w:b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pacing w:val="10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pacing w:val="8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spacing w:val="9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spacing w:val="6"/>
          <w:sz w:val="22"/>
          <w:szCs w:val="22"/>
        </w:rPr>
        <w:t>Q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pacing w:val="10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2DA54BF6" w14:textId="77777777" w:rsidR="00B84FFB" w:rsidRPr="00B84FFB" w:rsidRDefault="00B84FFB" w:rsidP="00B84FFB">
      <w:pPr>
        <w:ind w:left="104"/>
        <w:rPr>
          <w:rFonts w:asciiTheme="minorHAnsi" w:eastAsia="Arial" w:hAnsiTheme="minorHAnsi" w:cstheme="minorHAnsi"/>
          <w:sz w:val="22"/>
          <w:szCs w:val="22"/>
        </w:rPr>
      </w:pPr>
    </w:p>
    <w:p w14:paraId="08145732" w14:textId="77777777" w:rsidR="00AC252F" w:rsidRPr="00B84FFB" w:rsidRDefault="00B84FFB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200</w:t>
      </w:r>
      <w:r w:rsidRPr="00B84FFB">
        <w:rPr>
          <w:rFonts w:asciiTheme="minorHAnsi" w:eastAsia="Arial" w:hAnsiTheme="minorHAnsi" w:cstheme="minorHAnsi"/>
          <w:sz w:val="22"/>
          <w:szCs w:val="22"/>
        </w:rPr>
        <w:t>7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–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201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0   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B.A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(H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on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)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put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e     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2:1</w:t>
      </w:r>
    </w:p>
    <w:p w14:paraId="0F84A85E" w14:textId="4E1C01D5" w:rsidR="00AC252F" w:rsidRPr="00B84FFB" w:rsidRDefault="00B84FFB" w:rsidP="00B84FFB">
      <w:pPr>
        <w:spacing w:before="46" w:line="245" w:lineRule="auto"/>
        <w:ind w:left="1544" w:right="2200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hAnsiTheme="minorHAnsi" w:cstheme="minorHAnsi"/>
          <w:sz w:val="22"/>
          <w:szCs w:val="22"/>
        </w:rPr>
        <w:pict w14:anchorId="2F161791">
          <v:group id="_x0000_s1029" style="position:absolute;left:0;text-align:left;margin-left:108pt;margin-top:11.4pt;width:2in;height:54pt;z-index:-251659776;mso-position-horizontal-relative:page" coordorigin="2160,228" coordsize="2880,1080">
            <v:shape id="_x0000_s1030" style="position:absolute;left:2160;top:228;width:2880;height:1080" coordorigin="2160,228" coordsize="2880,1080" path="m2160,1308r2880,l5040,228r-2880,l2160,1308xe" stroked="f">
              <v:path arrowok="t"/>
            </v:shape>
            <w10:wrap anchorx="page"/>
          </v:group>
        </w:pic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Lei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it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ou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odul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pl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z w:val="22"/>
          <w:szCs w:val="22"/>
        </w:rPr>
        <w:t>,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Medi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ethi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cs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Eu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opea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on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La</w:t>
      </w:r>
      <w:r w:rsidRPr="00B84FFB">
        <w:rPr>
          <w:rFonts w:asciiTheme="minorHAnsi" w:eastAsia="Arial" w:hAnsiTheme="minorHAnsi" w:cstheme="minorHAnsi"/>
          <w:sz w:val="22"/>
          <w:szCs w:val="22"/>
        </w:rPr>
        <w:t>w</w:t>
      </w:r>
    </w:p>
    <w:p w14:paraId="6F3BDAD6" w14:textId="77777777" w:rsidR="00AC252F" w:rsidRPr="00B84FFB" w:rsidRDefault="00B84FFB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200</w:t>
      </w:r>
      <w:r w:rsidRPr="00B84FFB">
        <w:rPr>
          <w:rFonts w:asciiTheme="minorHAnsi" w:eastAsia="Arial" w:hAnsiTheme="minorHAnsi" w:cstheme="minorHAnsi"/>
          <w:sz w:val="22"/>
          <w:szCs w:val="22"/>
        </w:rPr>
        <w:t>5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–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200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7   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Lei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Si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olleg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</w:p>
    <w:p w14:paraId="230FB69A" w14:textId="237F39D3" w:rsidR="00AC252F" w:rsidRPr="00B84FFB" w:rsidRDefault="00B84FFB" w:rsidP="00B84FFB">
      <w:pPr>
        <w:spacing w:before="46" w:line="288" w:lineRule="auto"/>
        <w:ind w:left="2984" w:right="2187" w:hanging="1440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’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el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:        </w:t>
      </w:r>
      <w:r w:rsidRPr="00B84FFB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Engli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(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Math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(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z w:val="22"/>
          <w:szCs w:val="22"/>
        </w:rPr>
        <w:t>)</w:t>
      </w:r>
    </w:p>
    <w:p w14:paraId="2CDCFBD3" w14:textId="77777777" w:rsidR="00AC252F" w:rsidRPr="00B84FFB" w:rsidRDefault="00B84FFB">
      <w:pPr>
        <w:spacing w:line="288" w:lineRule="auto"/>
        <w:ind w:left="2984" w:right="1880" w:hanging="2880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200</w:t>
      </w:r>
      <w:r w:rsidRPr="00B84FFB">
        <w:rPr>
          <w:rFonts w:asciiTheme="minorHAnsi" w:eastAsia="Arial" w:hAnsiTheme="minorHAnsi" w:cstheme="minorHAnsi"/>
          <w:sz w:val="22"/>
          <w:szCs w:val="22"/>
        </w:rPr>
        <w:t>3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–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200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5   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SE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:             </w:t>
      </w:r>
      <w:r w:rsidRPr="00B84FF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Engli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(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Math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eog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ap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(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(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z w:val="22"/>
          <w:szCs w:val="22"/>
        </w:rPr>
        <w:t>)</w:t>
      </w:r>
    </w:p>
    <w:p w14:paraId="34B5AB3D" w14:textId="77777777" w:rsidR="00AC252F" w:rsidRPr="00B84FFB" w:rsidRDefault="00AC252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2559B33" w14:textId="62DA0747" w:rsidR="00AC252F" w:rsidRPr="00B84FFB" w:rsidRDefault="00B84FFB" w:rsidP="00B84FFB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spacing w:val="6"/>
          <w:sz w:val="22"/>
          <w:szCs w:val="22"/>
        </w:rPr>
        <w:t>WO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B84FF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EXPE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IE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NC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92FCF05" w14:textId="48AB505E" w:rsidR="00AC252F" w:rsidRDefault="00B84FFB">
      <w:pPr>
        <w:ind w:left="104"/>
        <w:rPr>
          <w:rFonts w:asciiTheme="minorHAnsi" w:eastAsia="Arial" w:hAnsiTheme="minorHAnsi" w:cstheme="minorHAnsi"/>
          <w:b/>
          <w:i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Berk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ir</w:t>
      </w:r>
      <w:r w:rsidRPr="00B84FFB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oftw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ar</w:t>
      </w:r>
      <w:r w:rsidRPr="00B84FFB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Des</w:t>
      </w:r>
      <w:r w:rsidRPr="00B84FFB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i/>
          <w:sz w:val="22"/>
          <w:szCs w:val="22"/>
        </w:rPr>
        <w:t>–</w:t>
      </w:r>
      <w:r w:rsidRPr="00B84FFB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Berks</w:t>
      </w:r>
      <w:r w:rsidRPr="00B84FF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ir</w:t>
      </w:r>
      <w:r w:rsidRPr="00B84FFB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</w:p>
    <w:p w14:paraId="0CCCC7A7" w14:textId="77777777" w:rsidR="00B84FFB" w:rsidRPr="00B84FFB" w:rsidRDefault="00B84FFB">
      <w:pPr>
        <w:ind w:left="104"/>
        <w:rPr>
          <w:rFonts w:asciiTheme="minorHAnsi" w:eastAsia="Arial" w:hAnsiTheme="minorHAnsi" w:cstheme="minorHAnsi"/>
          <w:sz w:val="22"/>
          <w:szCs w:val="22"/>
        </w:rPr>
      </w:pPr>
    </w:p>
    <w:p w14:paraId="0A259DFB" w14:textId="77777777" w:rsidR="00AC252F" w:rsidRPr="00B84FFB" w:rsidRDefault="00B84FFB">
      <w:pPr>
        <w:spacing w:before="37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GI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R       </w:t>
      </w:r>
      <w:r w:rsidRPr="00B84FFB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2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01</w:t>
      </w:r>
      <w:r w:rsidRPr="00B84FFB">
        <w:rPr>
          <w:rFonts w:asciiTheme="minorHAnsi" w:eastAsia="Arial" w:hAnsiTheme="minorHAnsi" w:cstheme="minorHAnsi"/>
          <w:sz w:val="22"/>
          <w:szCs w:val="22"/>
        </w:rPr>
        <w:t>0 –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</w:p>
    <w:p w14:paraId="602A4B45" w14:textId="77777777" w:rsidR="00AC252F" w:rsidRPr="00B84FFB" w:rsidRDefault="00AC252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88E4C90" w14:textId="61560E66" w:rsidR="00AC252F" w:rsidRPr="00B84FFB" w:rsidRDefault="00B84FFB" w:rsidP="00B84FFB">
      <w:pPr>
        <w:spacing w:line="288" w:lineRule="auto"/>
        <w:ind w:left="104" w:right="7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hi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vi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ent</w:t>
      </w:r>
      <w:r w:rsidRPr="00B84FFB">
        <w:rPr>
          <w:rFonts w:asciiTheme="minorHAnsi" w:eastAsia="Arial" w:hAnsiTheme="minorHAnsi" w:cstheme="minorHAnsi"/>
          <w:sz w:val="22"/>
          <w:szCs w:val="22"/>
        </w:rPr>
        <w:t>,</w:t>
      </w:r>
      <w:r w:rsidRPr="00B84FF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tan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261BDCF9" w14:textId="77777777" w:rsidR="00AC252F" w:rsidRPr="00B84FFB" w:rsidRDefault="00B84FFB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ut</w:t>
      </w:r>
      <w:r w:rsidRPr="00B84FFB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i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:</w:t>
      </w:r>
    </w:p>
    <w:p w14:paraId="15F8F9D4" w14:textId="77777777" w:rsidR="00AC252F" w:rsidRPr="00B84FFB" w:rsidRDefault="00B84FFB">
      <w:pPr>
        <w:spacing w:before="48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z w:val="22"/>
          <w:szCs w:val="22"/>
        </w:rPr>
        <w:t>or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rc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j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0B94E46E" w14:textId="77777777" w:rsidR="00AC252F" w:rsidRPr="00B84FFB" w:rsidRDefault="00B84FFB">
      <w:pPr>
        <w:spacing w:before="46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+</w:t>
      </w:r>
      <w:r w:rsidRPr="00B84FFB">
        <w:rPr>
          <w:rFonts w:asciiTheme="minorHAnsi" w:eastAsia="Arial" w:hAnsiTheme="minorHAnsi" w:cstheme="minorHAnsi"/>
          <w:sz w:val="22"/>
          <w:szCs w:val="22"/>
        </w:rPr>
        <w:t>+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z w:val="22"/>
          <w:szCs w:val="22"/>
        </w:rPr>
        <w:t>x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pp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ph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17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6A0BFC17" w14:textId="77777777" w:rsidR="00AC252F" w:rsidRPr="00B84FFB" w:rsidRDefault="00B84FFB">
      <w:pPr>
        <w:spacing w:before="82" w:line="576" w:lineRule="auto"/>
        <w:ind w:right="482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hAnsiTheme="minorHAnsi" w:cstheme="minorHAnsi"/>
          <w:sz w:val="22"/>
          <w:szCs w:val="22"/>
        </w:rPr>
        <w:br w:type="column"/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lastRenderedPageBreak/>
        <w:t>A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pacing w:val="6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B84FF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EX</w:t>
      </w:r>
      <w:r w:rsidRPr="00B84FFB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Q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(C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#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J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sc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ip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</w:p>
    <w:p w14:paraId="68D2FE08" w14:textId="77777777" w:rsidR="00AC252F" w:rsidRPr="00B84FFB" w:rsidRDefault="00B84FFB">
      <w:pPr>
        <w:spacing w:line="180" w:lineRule="exact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</w:p>
    <w:p w14:paraId="01686688" w14:textId="77777777" w:rsidR="00AC252F" w:rsidRPr="00B84FFB" w:rsidRDefault="00AC252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D3218EB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F2BAFA" w14:textId="77777777" w:rsidR="00AC252F" w:rsidRPr="00B84FFB" w:rsidRDefault="00B84FFB">
      <w:pPr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ie</w:t>
      </w:r>
      <w:r w:rsidRPr="00B84FFB">
        <w:rPr>
          <w:rFonts w:asciiTheme="minorHAnsi" w:eastAsia="Arial" w:hAnsiTheme="minorHAnsi" w:cstheme="minorHAnsi"/>
          <w:sz w:val="22"/>
          <w:szCs w:val="22"/>
        </w:rPr>
        <w:t>ws</w:t>
      </w:r>
    </w:p>
    <w:p w14:paraId="6BFBD25C" w14:textId="77777777" w:rsidR="00AC252F" w:rsidRPr="00B84FFB" w:rsidRDefault="00AC252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6C20B32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345175" w14:textId="77777777" w:rsidR="00AC252F" w:rsidRPr="00B84FFB" w:rsidRDefault="00B84FFB">
      <w:pPr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</w:p>
    <w:p w14:paraId="6B25DC9A" w14:textId="77777777" w:rsidR="00AC252F" w:rsidRPr="00B84FFB" w:rsidRDefault="00AC252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68CFDC0" w14:textId="77777777" w:rsidR="00AC252F" w:rsidRPr="00B84FFB" w:rsidRDefault="00B84FFB">
      <w:pPr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</w:p>
    <w:p w14:paraId="09EF87B2" w14:textId="77777777" w:rsidR="00AC252F" w:rsidRPr="00B84FFB" w:rsidRDefault="00B84FFB">
      <w:pPr>
        <w:spacing w:before="43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gi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</w:p>
    <w:p w14:paraId="45355C14" w14:textId="77777777" w:rsidR="00AC252F" w:rsidRPr="00B84FFB" w:rsidRDefault="00AC252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B1A4FBF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721C1E" w14:textId="77777777" w:rsidR="00AC252F" w:rsidRPr="00B84FFB" w:rsidRDefault="00B84FFB">
      <w:pPr>
        <w:spacing w:line="576" w:lineRule="auto"/>
        <w:ind w:right="22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+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+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z w:val="22"/>
          <w:szCs w:val="22"/>
        </w:rPr>
        <w:t>x</w:t>
      </w:r>
    </w:p>
    <w:p w14:paraId="53AD7A8C" w14:textId="77777777" w:rsidR="00AC252F" w:rsidRPr="00B84FFB" w:rsidRDefault="00AC252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14329EC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AC0D23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80DFB8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134DD0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9D18B5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C979B3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4E865F" w14:textId="77777777" w:rsidR="00AC252F" w:rsidRPr="00B84FFB" w:rsidRDefault="00B84FFB">
      <w:pPr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EE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b/>
          <w:spacing w:val="10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pacing w:val="8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spacing w:val="9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0D85AE49" w14:textId="77777777" w:rsidR="00AC252F" w:rsidRPr="00B84FFB" w:rsidRDefault="00AC252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C7BE175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853C6B" w14:textId="77777777" w:rsidR="00AC252F" w:rsidRPr="00B84FFB" w:rsidRDefault="00B84FFB">
      <w:pPr>
        <w:spacing w:line="288" w:lineRule="auto"/>
        <w:ind w:right="83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“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tha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my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ong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B84FF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 xml:space="preserve">a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hn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gy</w:t>
      </w:r>
      <w:r w:rsidRPr="00B84FF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 xml:space="preserve">d 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ft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pacing w:val="6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B84FFB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bili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B84FF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 xml:space="preserve">o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B84FFB">
        <w:rPr>
          <w:rFonts w:asciiTheme="minorHAnsi" w:eastAsia="Arial" w:hAnsiTheme="minorHAnsi" w:cstheme="minorHAnsi"/>
          <w:i/>
          <w:spacing w:val="4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y w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n a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ng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B84FF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onme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B84FF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,t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er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by</w:t>
      </w:r>
      <w:r w:rsidRPr="00B84FFB">
        <w:rPr>
          <w:rFonts w:asciiTheme="minorHAnsi" w:eastAsia="Arial" w:hAnsiTheme="minorHAnsi" w:cstheme="minorHAnsi"/>
          <w:i/>
          <w:spacing w:val="5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 xml:space="preserve">g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el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 xml:space="preserve">er 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B84FFB">
        <w:rPr>
          <w:rFonts w:asciiTheme="minorHAnsi" w:eastAsia="Arial" w:hAnsiTheme="minorHAnsi" w:cstheme="minorHAnsi"/>
          <w:i/>
          <w:spacing w:val="5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na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my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 xml:space="preserve">f 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B84FF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 xml:space="preserve">es 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lv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B84FF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 xml:space="preserve">en 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nt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equ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eme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nd</w:t>
      </w:r>
      <w:r w:rsidRPr="00B84FF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 xml:space="preserve">o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the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B84FF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 xml:space="preserve">a 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i/>
          <w:spacing w:val="5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i/>
          <w:spacing w:val="3"/>
          <w:sz w:val="22"/>
          <w:szCs w:val="22"/>
        </w:rPr>
        <w:t>.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”</w:t>
      </w:r>
    </w:p>
    <w:p w14:paraId="6D6B9276" w14:textId="77777777" w:rsidR="00AC252F" w:rsidRPr="00B84FFB" w:rsidRDefault="00AC252F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52DE9E8B" w14:textId="77777777" w:rsidR="00AC252F" w:rsidRPr="00B84FFB" w:rsidRDefault="00B84FFB">
      <w:pPr>
        <w:rPr>
          <w:rFonts w:asciiTheme="minorHAnsi" w:hAnsiTheme="minorHAnsi" w:cstheme="minorHAnsi"/>
          <w:sz w:val="22"/>
          <w:szCs w:val="22"/>
        </w:rPr>
        <w:sectPr w:rsidR="00AC252F" w:rsidRPr="00B84FFB" w:rsidSect="00B84FFB">
          <w:type w:val="continuous"/>
          <w:pgSz w:w="11920" w:h="16840"/>
          <w:pgMar w:top="1080" w:right="1060" w:bottom="280" w:left="760" w:header="720" w:footer="720" w:gutter="0"/>
          <w:cols w:space="720"/>
        </w:sectPr>
      </w:pPr>
      <w:r w:rsidRPr="00B84FF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84FF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4FFB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4FFB">
        <w:rPr>
          <w:rFonts w:asciiTheme="minorHAnsi" w:hAnsiTheme="minorHAnsi" w:cstheme="minorHAnsi"/>
          <w:spacing w:val="3"/>
          <w:sz w:val="22"/>
          <w:szCs w:val="22"/>
        </w:rPr>
        <w:t>ae</w:t>
      </w:r>
      <w:r w:rsidRPr="00B84FFB">
        <w:rPr>
          <w:rFonts w:asciiTheme="minorHAnsi" w:hAnsiTheme="minorHAnsi" w:cstheme="minorHAnsi"/>
          <w:sz w:val="22"/>
          <w:szCs w:val="22"/>
        </w:rPr>
        <w:t>l</w:t>
      </w:r>
      <w:r w:rsidRPr="00B84FF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84FFB">
        <w:rPr>
          <w:rFonts w:asciiTheme="minorHAnsi" w:hAnsiTheme="minorHAnsi" w:cstheme="minorHAnsi"/>
          <w:spacing w:val="3"/>
          <w:sz w:val="22"/>
          <w:szCs w:val="22"/>
        </w:rPr>
        <w:t>arr</w:t>
      </w:r>
      <w:r w:rsidRPr="00B84FF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4FF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84FF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4FFB">
        <w:rPr>
          <w:rFonts w:asciiTheme="minorHAnsi" w:hAnsiTheme="minorHAnsi" w:cstheme="minorHAnsi"/>
          <w:sz w:val="22"/>
          <w:szCs w:val="22"/>
        </w:rPr>
        <w:t>n</w:t>
      </w:r>
    </w:p>
    <w:p w14:paraId="41752711" w14:textId="77777777" w:rsidR="00AC252F" w:rsidRPr="00B84FFB" w:rsidRDefault="00B84FFB">
      <w:pPr>
        <w:spacing w:before="71" w:line="288" w:lineRule="auto"/>
        <w:ind w:left="144" w:right="473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lastRenderedPageBreak/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id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feed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ig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16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46689895" w14:textId="77777777" w:rsidR="00AC252F" w:rsidRPr="00B84FFB" w:rsidRDefault="00B84FFB">
      <w:pPr>
        <w:spacing w:before="1"/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z w:val="22"/>
          <w:szCs w:val="22"/>
        </w:rPr>
        <w:t>or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it</w:t>
      </w:r>
      <w:r w:rsidRPr="00B84FFB">
        <w:rPr>
          <w:rFonts w:asciiTheme="minorHAnsi" w:eastAsia="Arial" w:hAnsiTheme="minorHAnsi" w:cstheme="minorHAnsi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35B26B10" w14:textId="77777777" w:rsidR="00AC252F" w:rsidRPr="00B84FFB" w:rsidRDefault="00B84FFB">
      <w:pPr>
        <w:spacing w:before="46"/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ed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&amp;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8C223F9" w14:textId="77777777" w:rsidR="00AC252F" w:rsidRPr="00B84FFB" w:rsidRDefault="00AC252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6AEAD528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00473B" w14:textId="77777777" w:rsidR="00AC252F" w:rsidRPr="00B84FFB" w:rsidRDefault="00B84FFB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LU</w:t>
      </w:r>
      <w:r w:rsidRPr="00B84FF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b/>
          <w:spacing w:val="8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EXPE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IE</w:t>
      </w:r>
      <w:r w:rsidRPr="00B84FFB">
        <w:rPr>
          <w:rFonts w:asciiTheme="minorHAnsi" w:eastAsia="Arial" w:hAnsiTheme="minorHAnsi" w:cstheme="minorHAnsi"/>
          <w:b/>
          <w:spacing w:val="7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BB98B41" w14:textId="77777777" w:rsidR="00AC252F" w:rsidRPr="00B84FFB" w:rsidRDefault="00AC252F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820413D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73881E" w14:textId="77777777" w:rsidR="00AC252F" w:rsidRPr="00B84FFB" w:rsidRDefault="00B84FFB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vir</w:t>
      </w:r>
      <w:r w:rsidRPr="00B84FF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onm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b/>
          <w:i/>
          <w:spacing w:val="5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b/>
          <w:i/>
          <w:spacing w:val="-10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ari</w:t>
      </w:r>
      <w:r w:rsidRPr="00B84FF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i/>
          <w:sz w:val="22"/>
          <w:szCs w:val="22"/>
        </w:rPr>
        <w:t>-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Berks</w:t>
      </w:r>
      <w:r w:rsidRPr="00B84FF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ir</w:t>
      </w:r>
      <w:r w:rsidRPr="00B84FFB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</w:p>
    <w:p w14:paraId="7339C142" w14:textId="77777777" w:rsidR="00AC252F" w:rsidRPr="00B84FFB" w:rsidRDefault="00B84FFB">
      <w:pPr>
        <w:spacing w:before="37"/>
        <w:ind w:left="144" w:right="-53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EB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-15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)       </w:t>
      </w:r>
      <w:r w:rsidRPr="00B84FFB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ugu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B84FFB">
        <w:rPr>
          <w:rFonts w:asciiTheme="minorHAnsi" w:eastAsia="Arial" w:hAnsiTheme="minorHAnsi" w:cstheme="minorHAnsi"/>
          <w:sz w:val="22"/>
          <w:szCs w:val="22"/>
        </w:rPr>
        <w:t>9 –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J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B84FFB">
        <w:rPr>
          <w:rFonts w:asciiTheme="minorHAnsi" w:eastAsia="Arial" w:hAnsiTheme="minorHAnsi" w:cstheme="minorHAnsi"/>
          <w:sz w:val="22"/>
          <w:szCs w:val="22"/>
        </w:rPr>
        <w:t>0</w:t>
      </w:r>
    </w:p>
    <w:p w14:paraId="09B8036E" w14:textId="77777777" w:rsidR="00AC252F" w:rsidRPr="00B84FFB" w:rsidRDefault="00AC252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3684F93" w14:textId="77777777" w:rsidR="00AC252F" w:rsidRPr="00B84FFB" w:rsidRDefault="00B84FFB">
      <w:pPr>
        <w:spacing w:line="288" w:lineRule="auto"/>
        <w:ind w:left="144" w:right="81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z w:val="22"/>
          <w:szCs w:val="22"/>
        </w:rPr>
        <w:t>or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,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ab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6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wee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B84FFB">
        <w:rPr>
          <w:rFonts w:asciiTheme="minorHAnsi" w:eastAsia="Arial" w:hAnsiTheme="minorHAnsi" w:cstheme="minorHAnsi"/>
          <w:sz w:val="22"/>
          <w:szCs w:val="22"/>
        </w:rPr>
        <w:t>,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tu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wee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ss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lp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d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ta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el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1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ff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C1B896" w14:textId="77777777" w:rsidR="00AC252F" w:rsidRPr="00B84FFB" w:rsidRDefault="00AC252F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9D30179" w14:textId="77777777" w:rsidR="00AC252F" w:rsidRPr="00B84FFB" w:rsidRDefault="00B84FFB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ut</w:t>
      </w:r>
      <w:r w:rsidRPr="00B84FFB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i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i/>
          <w:sz w:val="22"/>
          <w:szCs w:val="22"/>
        </w:rPr>
        <w:t>:</w:t>
      </w:r>
    </w:p>
    <w:p w14:paraId="6EEC5486" w14:textId="77777777" w:rsidR="00AC252F" w:rsidRPr="00B84FFB" w:rsidRDefault="00B84FFB">
      <w:pPr>
        <w:spacing w:before="49" w:line="288" w:lineRule="auto"/>
        <w:ind w:left="144" w:right="186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Re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ib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la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out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bi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7B738326" w14:textId="77777777" w:rsidR="00AC252F" w:rsidRPr="00B84FFB" w:rsidRDefault="00B84FFB">
      <w:pPr>
        <w:spacing w:before="1" w:line="288" w:lineRule="auto"/>
        <w:ind w:left="144" w:right="362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na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97B4D5B" w14:textId="77777777" w:rsidR="00AC252F" w:rsidRPr="00B84FFB" w:rsidRDefault="00B84FFB">
      <w:pPr>
        <w:spacing w:before="1" w:line="288" w:lineRule="auto"/>
        <w:ind w:left="144" w:right="471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we</w:t>
      </w:r>
      <w:r w:rsidRPr="00B84FFB">
        <w:rPr>
          <w:rFonts w:asciiTheme="minorHAnsi" w:eastAsia="Arial" w:hAnsiTheme="minorHAnsi" w:cstheme="minorHAnsi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14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al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up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il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2A535BF9" w14:textId="77777777" w:rsidR="00AC252F" w:rsidRPr="00B84FFB" w:rsidRDefault="00B84FFB">
      <w:pPr>
        <w:spacing w:before="1" w:line="288" w:lineRule="auto"/>
        <w:ind w:left="144" w:right="791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at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j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Gr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Or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od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we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10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ni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ana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ent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5AFC36F9" w14:textId="77777777" w:rsidR="00AC252F" w:rsidRPr="00B84FFB" w:rsidRDefault="00AC252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8D5CE4B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57D2EF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4403CD" w14:textId="77777777" w:rsidR="00AC252F" w:rsidRPr="00B84FFB" w:rsidRDefault="00B84FFB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PE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b/>
          <w:spacing w:val="7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spacing w:val="6"/>
          <w:sz w:val="22"/>
          <w:szCs w:val="22"/>
        </w:rPr>
        <w:t>Q</w:t>
      </w:r>
      <w:r w:rsidRPr="00B84FFB">
        <w:rPr>
          <w:rFonts w:asciiTheme="minorHAnsi" w:eastAsia="Arial" w:hAnsiTheme="minorHAnsi" w:cstheme="minorHAnsi"/>
          <w:b/>
          <w:spacing w:val="7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b/>
          <w:spacing w:val="8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IE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552954F" w14:textId="77777777" w:rsidR="00AC252F" w:rsidRPr="00B84FFB" w:rsidRDefault="00AC252F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4C36B644" w14:textId="77777777" w:rsidR="00AC252F" w:rsidRPr="00B84FFB" w:rsidRDefault="00B84FFB">
      <w:pPr>
        <w:spacing w:line="255" w:lineRule="auto"/>
        <w:ind w:left="864" w:right="869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 a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bl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69FB1BE1" w14:textId="77777777" w:rsidR="00AC252F" w:rsidRPr="00B84FFB" w:rsidRDefault="00B84FFB">
      <w:pPr>
        <w:spacing w:line="220" w:lineRule="exact"/>
        <w:ind w:left="86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bl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la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61696406" w14:textId="77777777" w:rsidR="00AC252F" w:rsidRPr="00B84FFB" w:rsidRDefault="00B84FFB">
      <w:pPr>
        <w:spacing w:before="15"/>
        <w:ind w:left="86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il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1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232F197E" w14:textId="77777777" w:rsidR="00AC252F" w:rsidRPr="00B84FFB" w:rsidRDefault="00B84FFB">
      <w:pPr>
        <w:spacing w:before="12" w:line="255" w:lineRule="auto"/>
        <w:ind w:left="864" w:right="141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hAnsiTheme="minorHAnsi" w:cstheme="minorHAnsi"/>
          <w:sz w:val="22"/>
          <w:szCs w:val="22"/>
        </w:rPr>
        <w:pict w14:anchorId="7D92DB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61.2pt;margin-top:-48.7pt;width:9.6pt;height:73.2pt;z-index:-251658752;mso-position-horizontal-relative:page">
            <v:imagedata r:id="rId6" o:title=""/>
            <w10:wrap anchorx="page"/>
          </v:shape>
        </w:pic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bil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j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he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ul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ud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6"/>
          <w:sz w:val="22"/>
          <w:szCs w:val="22"/>
        </w:rPr>
        <w:t>.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ento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ju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B84FFB">
        <w:rPr>
          <w:rFonts w:asciiTheme="minorHAnsi" w:eastAsia="Arial" w:hAnsiTheme="minorHAnsi" w:cstheme="minorHAnsi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ff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60F1AC0C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6227D2" w14:textId="77777777" w:rsidR="00AC252F" w:rsidRPr="00B84FFB" w:rsidRDefault="00AC252F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A9E667F" w14:textId="77777777" w:rsidR="00AC252F" w:rsidRPr="00B84FFB" w:rsidRDefault="00B84FFB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NC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29CF13B8" w14:textId="77777777" w:rsidR="00AC252F" w:rsidRPr="00B84FFB" w:rsidRDefault="00AC252F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8343DCF" w14:textId="77777777" w:rsidR="00AC252F" w:rsidRPr="00B84FFB" w:rsidRDefault="00B84FFB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ai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ab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</w:p>
    <w:p w14:paraId="5733D802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F2AC33" w14:textId="77777777" w:rsidR="00AC252F" w:rsidRPr="00B84FFB" w:rsidRDefault="00AC252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AC51ACF" w14:textId="77777777" w:rsidR="00AC252F" w:rsidRPr="00B84FFB" w:rsidRDefault="00B84FFB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PE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b/>
          <w:spacing w:val="7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06A261D3" w14:textId="77777777" w:rsidR="00AC252F" w:rsidRPr="00B84FFB" w:rsidRDefault="00AC252F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1E8FA157" w14:textId="77777777" w:rsidR="00AC252F" w:rsidRPr="00B84FFB" w:rsidRDefault="00B84FFB">
      <w:pPr>
        <w:ind w:left="144" w:right="2485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hAnsiTheme="minorHAnsi" w:cstheme="minorHAnsi"/>
          <w:sz w:val="22"/>
          <w:szCs w:val="22"/>
        </w:rPr>
        <w:pict w14:anchorId="05F62F6B">
          <v:group id="_x0000_s1026" style="position:absolute;left:0;text-align:left;margin-left:45pt;margin-top:69pt;width:495pt;height:0;z-index:-251657728;mso-position-horizontal-relative:page" coordorigin="900,1380" coordsize="9900,0">
            <v:shape id="_x0000_s1027" style="position:absolute;left:900;top:1380;width:9900;height:0" coordorigin="900,1380" coordsize="9900,0" path="m900,1380r9900,e" filled="f" strokecolor="red">
              <v:path arrowok="t"/>
            </v:shape>
            <w10:wrap anchorx="page"/>
          </v:group>
        </w:pic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:            </w:t>
      </w:r>
      <w:r w:rsidRPr="00B84FFB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nal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z w:val="22"/>
          <w:szCs w:val="22"/>
        </w:rPr>
        <w:t>: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                    </w:t>
      </w:r>
      <w:r w:rsidRPr="00B84FFB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gu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:                   </w:t>
      </w:r>
      <w:r w:rsidRPr="00B84FFB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Fr</w:t>
      </w:r>
      <w:r w:rsidRPr="00B84FFB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pacing w:val="6"/>
          <w:w w:val="99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w w:val="99"/>
          <w:sz w:val="22"/>
          <w:szCs w:val="22"/>
        </w:rPr>
        <w:t>,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</w:p>
    <w:p w14:paraId="072D373D" w14:textId="77777777" w:rsidR="00AC252F" w:rsidRPr="00B84FFB" w:rsidRDefault="00B84FFB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  <w:r w:rsidRPr="00B84FFB">
        <w:rPr>
          <w:rFonts w:asciiTheme="minorHAnsi" w:hAnsiTheme="minorHAnsi" w:cstheme="minorHAnsi"/>
          <w:sz w:val="22"/>
          <w:szCs w:val="22"/>
        </w:rPr>
        <w:br w:type="column"/>
      </w:r>
    </w:p>
    <w:p w14:paraId="6CACCE36" w14:textId="77777777" w:rsidR="00AC252F" w:rsidRPr="00B84FFB" w:rsidRDefault="00B84FFB">
      <w:pPr>
        <w:spacing w:line="576" w:lineRule="auto"/>
        <w:ind w:right="1013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b/>
          <w:spacing w:val="7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b/>
          <w:spacing w:val="2"/>
          <w:sz w:val="22"/>
          <w:szCs w:val="22"/>
        </w:rPr>
        <w:t>KI</w:t>
      </w:r>
      <w:r w:rsidRPr="00B84FFB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At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d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et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at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le</w:t>
      </w:r>
      <w:r w:rsidRPr="00B84FFB">
        <w:rPr>
          <w:rFonts w:asciiTheme="minorHAnsi" w:eastAsia="Arial" w:hAnsiTheme="minorHAnsi" w:cstheme="minorHAnsi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</w:p>
    <w:p w14:paraId="3C6FF084" w14:textId="77777777" w:rsidR="00AC252F" w:rsidRPr="00B84FFB" w:rsidRDefault="00B84FFB">
      <w:pPr>
        <w:spacing w:line="180" w:lineRule="exact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position w:val="1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Lea</w:t>
      </w:r>
      <w:r w:rsidRPr="00B84FF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</w:p>
    <w:p w14:paraId="2D6ADE62" w14:textId="77777777" w:rsidR="00AC252F" w:rsidRPr="00B84FFB" w:rsidRDefault="00AC252F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77E214B0" w14:textId="77777777" w:rsidR="00AC252F" w:rsidRPr="00B84FFB" w:rsidRDefault="00B84FFB">
      <w:pPr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at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gi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ll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</w:p>
    <w:p w14:paraId="3740A1E5" w14:textId="77777777" w:rsidR="00AC252F" w:rsidRPr="00B84FFB" w:rsidRDefault="00AC252F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458F8EB4" w14:textId="77777777" w:rsidR="00AC252F" w:rsidRPr="00B84FFB" w:rsidRDefault="00B84FFB">
      <w:pPr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9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i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ue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</w:p>
    <w:p w14:paraId="2F62784B" w14:textId="77777777" w:rsidR="00AC252F" w:rsidRPr="00B84FFB" w:rsidRDefault="00AC252F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6FAD941C" w14:textId="77777777" w:rsidR="00AC252F" w:rsidRPr="00B84FFB" w:rsidRDefault="00B84FFB">
      <w:pPr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xc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ni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at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>sk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ill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</w:p>
    <w:p w14:paraId="7117DF38" w14:textId="77777777" w:rsidR="00AC252F" w:rsidRPr="00B84FFB" w:rsidRDefault="00AC252F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BDB5AA9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31CDD9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B2F079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C0285A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D8C8BB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998513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930D42" w14:textId="77777777" w:rsidR="00AC252F" w:rsidRPr="00B84FFB" w:rsidRDefault="00B84FFB">
      <w:pPr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b/>
          <w:spacing w:val="4"/>
          <w:sz w:val="22"/>
          <w:szCs w:val="22"/>
        </w:rPr>
        <w:t>ES</w:t>
      </w:r>
      <w:r w:rsidRPr="00B84FF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b/>
          <w:spacing w:val="7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36707146" w14:textId="77777777" w:rsidR="00AC252F" w:rsidRPr="00B84FFB" w:rsidRDefault="00AC252F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12B64B2C" w14:textId="77777777" w:rsidR="00AC252F" w:rsidRPr="00B84FFB" w:rsidRDefault="00B84FFB">
      <w:pPr>
        <w:rPr>
          <w:rFonts w:asciiTheme="minorHAnsi" w:eastAsia="Arial" w:hAnsiTheme="minorHAnsi" w:cstheme="minorHAnsi"/>
          <w:sz w:val="22"/>
          <w:szCs w:val="22"/>
        </w:rPr>
        <w:sectPr w:rsidR="00AC252F" w:rsidRPr="00B84FFB" w:rsidSect="00B84FFB">
          <w:pgSz w:w="11920" w:h="16840"/>
          <w:pgMar w:top="1060" w:right="840" w:bottom="280" w:left="720" w:header="720" w:footer="720" w:gutter="0"/>
          <w:cols w:space="720"/>
        </w:sectPr>
      </w:pP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</w:p>
    <w:p w14:paraId="766E880F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66A6AE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15252C" w14:textId="77777777" w:rsidR="00AC252F" w:rsidRPr="00B84FFB" w:rsidRDefault="00AC25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3FD928" w14:textId="77777777" w:rsidR="00AC252F" w:rsidRPr="00B84FFB" w:rsidRDefault="00AC252F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C7ABB01" w14:textId="77777777" w:rsidR="00AC252F" w:rsidRPr="00B84FFB" w:rsidRDefault="00B84FFB">
      <w:pPr>
        <w:spacing w:before="29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B84FFB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right informati</w:t>
      </w:r>
      <w:r w:rsidRPr="00B84FFB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- Pl</w:t>
      </w:r>
      <w:r w:rsidRPr="00B84FF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B84FFB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3B650FA6" w14:textId="77777777" w:rsidR="00AC252F" w:rsidRPr="00B84FFB" w:rsidRDefault="00B84FFB">
      <w:pPr>
        <w:spacing w:before="42" w:line="276" w:lineRule="auto"/>
        <w:ind w:left="101" w:right="84"/>
        <w:rPr>
          <w:rFonts w:asciiTheme="minorHAnsi" w:eastAsia="Arial" w:hAnsiTheme="minorHAnsi" w:cstheme="minorHAnsi"/>
          <w:sz w:val="22"/>
          <w:szCs w:val="22"/>
        </w:rPr>
      </w:pPr>
      <w:r w:rsidRPr="00B84FFB">
        <w:rPr>
          <w:rFonts w:asciiTheme="minorHAnsi" w:eastAsia="Arial" w:hAnsiTheme="minorHAnsi" w:cstheme="minorHAnsi"/>
          <w:sz w:val="22"/>
          <w:szCs w:val="22"/>
        </w:rPr>
        <w:t>©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CV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ate</w:t>
      </w:r>
      <w:r w:rsidRPr="00B84FF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he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of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B84FFB">
        <w:rPr>
          <w:rFonts w:asciiTheme="minorHAnsi" w:eastAsia="Arial" w:hAnsiTheme="minorHAnsi" w:cstheme="minorHAnsi"/>
          <w:sz w:val="22"/>
          <w:szCs w:val="22"/>
        </w:rPr>
        <w:t>0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B84FFB">
        <w:rPr>
          <w:rFonts w:asciiTheme="minorHAnsi" w:eastAsia="Arial" w:hAnsiTheme="minorHAnsi" w:cstheme="minorHAnsi"/>
          <w:sz w:val="22"/>
          <w:szCs w:val="22"/>
        </w:rPr>
        <w:t>0.</w:t>
      </w:r>
      <w:r w:rsidRPr="00B84FF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84FFB">
        <w:rPr>
          <w:rFonts w:asciiTheme="minorHAnsi" w:eastAsia="Arial" w:hAnsiTheme="minorHAnsi" w:cstheme="minorHAnsi"/>
          <w:sz w:val="22"/>
          <w:szCs w:val="22"/>
        </w:rPr>
        <w:t>ers</w:t>
      </w:r>
      <w:r w:rsidRPr="00B84FF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nd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CV 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84FFB">
        <w:rPr>
          <w:rFonts w:asciiTheme="minorHAnsi" w:eastAsia="Arial" w:hAnsiTheme="minorHAnsi" w:cstheme="minorHAnsi"/>
          <w:sz w:val="22"/>
          <w:szCs w:val="22"/>
        </w:rPr>
        <w:t>or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the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wn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z w:val="22"/>
          <w:szCs w:val="22"/>
        </w:rPr>
        <w:t>er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use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em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te</w:t>
      </w:r>
      <w:r w:rsidRPr="00B84FF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th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wn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z w:val="22"/>
          <w:szCs w:val="22"/>
        </w:rPr>
        <w:t>ou</w:t>
      </w:r>
      <w:r w:rsidRPr="00B84FF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are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nk to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11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z w:val="22"/>
          <w:szCs w:val="22"/>
        </w:rPr>
        <w:t>e or 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on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51"/>
          <w:sz w:val="22"/>
          <w:szCs w:val="22"/>
        </w:rPr>
        <w:t xml:space="preserve"> </w:t>
      </w:r>
      <w:hyperlink r:id="rId7">
        <w:r w:rsidRPr="00B84FFB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ww</w:t>
        </w:r>
        <w:r w:rsidRPr="00B84FFB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w</w:t>
        </w:r>
        <w:r w:rsidRPr="00B84FFB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.</w:t>
        </w:r>
        <w:r w:rsidRPr="00B84FFB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d</w:t>
        </w:r>
        <w:r w:rsidRPr="00B84FFB">
          <w:rPr>
            <w:rFonts w:asciiTheme="minorHAnsi" w:eastAsia="Arial" w:hAnsiTheme="minorHAnsi" w:cstheme="minorHAnsi"/>
            <w:spacing w:val="4"/>
            <w:sz w:val="22"/>
            <w:szCs w:val="22"/>
            <w:u w:val="single" w:color="0000FF"/>
          </w:rPr>
          <w:t>a</w:t>
        </w:r>
        <w:r w:rsidRPr="00B84FFB">
          <w:rPr>
            <w:rFonts w:asciiTheme="minorHAnsi" w:eastAsia="Arial" w:hAnsiTheme="minorHAnsi" w:cstheme="minorHAnsi"/>
            <w:spacing w:val="-6"/>
            <w:sz w:val="22"/>
            <w:szCs w:val="22"/>
            <w:u w:val="single" w:color="0000FF"/>
          </w:rPr>
          <w:t>y</w:t>
        </w:r>
        <w:r w:rsidRPr="00B84FFB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j</w:t>
        </w:r>
        <w:r w:rsidRPr="00B84FFB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o</w:t>
        </w:r>
        <w:r w:rsidRPr="00B84FFB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b.co</w:t>
        </w:r>
        <w:r w:rsidRPr="00B84FFB">
          <w:rPr>
            <w:rFonts w:asciiTheme="minorHAnsi" w:eastAsia="Arial" w:hAnsiTheme="minorHAnsi" w:cstheme="minorHAnsi"/>
            <w:spacing w:val="6"/>
            <w:sz w:val="22"/>
            <w:szCs w:val="22"/>
            <w:u w:val="single" w:color="0000FF"/>
          </w:rPr>
          <w:t>m</w:t>
        </w:r>
        <w:r w:rsidRPr="00B84FFB">
          <w:rPr>
            <w:rFonts w:asciiTheme="minorHAnsi" w:eastAsia="Arial" w:hAnsiTheme="minorHAnsi" w:cstheme="minorHAnsi"/>
            <w:sz w:val="22"/>
            <w:szCs w:val="22"/>
          </w:rPr>
          <w:t>.</w:t>
        </w:r>
        <w:r w:rsidRPr="00B84FFB">
          <w:rPr>
            <w:rFonts w:asciiTheme="minorHAnsi" w:eastAsia="Arial" w:hAnsiTheme="minorHAnsi" w:cstheme="minorHAnsi"/>
            <w:spacing w:val="40"/>
            <w:sz w:val="22"/>
            <w:szCs w:val="22"/>
          </w:rPr>
          <w:t xml:space="preserve"> </w:t>
        </w:r>
        <w:r w:rsidRPr="00B84FFB">
          <w:rPr>
            <w:rFonts w:asciiTheme="minorHAnsi" w:eastAsia="Arial" w:hAnsiTheme="minorHAnsi" w:cstheme="minorHAnsi"/>
            <w:sz w:val="22"/>
            <w:szCs w:val="22"/>
          </w:rPr>
          <w:t>H</w:t>
        </w:r>
      </w:hyperlink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z w:val="22"/>
          <w:szCs w:val="22"/>
        </w:rPr>
        <w:t>er</w:t>
      </w:r>
      <w:r w:rsidRPr="00B84FF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ot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be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tr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z w:val="22"/>
          <w:szCs w:val="22"/>
        </w:rPr>
        <w:t>ut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z w:val="22"/>
          <w:szCs w:val="22"/>
        </w:rPr>
        <w:t>b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n ot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>er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webs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es</w:t>
      </w:r>
      <w:r w:rsidRPr="00B84FF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ur pri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r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z w:val="22"/>
          <w:szCs w:val="22"/>
        </w:rPr>
        <w:t>er</w:t>
      </w:r>
      <w:r w:rsidRPr="00B84FF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.</w:t>
      </w:r>
      <w:r w:rsidRPr="00B84FF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For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84FFB">
        <w:rPr>
          <w:rFonts w:asciiTheme="minorHAnsi" w:eastAsia="Arial" w:hAnsiTheme="minorHAnsi" w:cstheme="minorHAnsi"/>
          <w:sz w:val="22"/>
          <w:szCs w:val="22"/>
        </w:rPr>
        <w:t>y</w:t>
      </w:r>
      <w:r w:rsidRPr="00B84FF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B84FFB">
        <w:rPr>
          <w:rFonts w:asciiTheme="minorHAnsi" w:eastAsia="Arial" w:hAnsiTheme="minorHAnsi" w:cstheme="minorHAnsi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z w:val="22"/>
          <w:szCs w:val="22"/>
        </w:rPr>
        <w:t>ns</w:t>
      </w:r>
      <w:r w:rsidRPr="00B84FF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re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at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84FFB">
        <w:rPr>
          <w:rFonts w:asciiTheme="minorHAnsi" w:eastAsia="Arial" w:hAnsiTheme="minorHAnsi" w:cstheme="minorHAnsi"/>
          <w:sz w:val="22"/>
          <w:szCs w:val="22"/>
        </w:rPr>
        <w:t>ng</w:t>
      </w:r>
      <w:r w:rsidRPr="00B84FF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z w:val="22"/>
          <w:szCs w:val="22"/>
        </w:rPr>
        <w:t>o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of t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B84FFB">
        <w:rPr>
          <w:rFonts w:asciiTheme="minorHAnsi" w:eastAsia="Arial" w:hAnsiTheme="minorHAnsi" w:cstheme="minorHAnsi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CV</w:t>
      </w:r>
      <w:r w:rsidRPr="00B84FF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te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8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z w:val="22"/>
          <w:szCs w:val="22"/>
        </w:rPr>
        <w:t>ate</w:t>
      </w:r>
      <w:r w:rsidRPr="00B84FF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p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84FF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84FFB">
        <w:rPr>
          <w:rFonts w:asciiTheme="minorHAnsi" w:eastAsia="Arial" w:hAnsiTheme="minorHAnsi" w:cstheme="minorHAnsi"/>
          <w:sz w:val="22"/>
          <w:szCs w:val="22"/>
        </w:rPr>
        <w:t>e</w:t>
      </w:r>
      <w:r w:rsidRPr="00B84FF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84FFB">
        <w:rPr>
          <w:rFonts w:asciiTheme="minorHAnsi" w:eastAsia="Arial" w:hAnsiTheme="minorHAnsi" w:cstheme="minorHAnsi"/>
          <w:sz w:val="22"/>
          <w:szCs w:val="22"/>
        </w:rPr>
        <w:t>a</w:t>
      </w:r>
      <w:r w:rsidRPr="00B84FFB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B84FFB">
        <w:rPr>
          <w:rFonts w:asciiTheme="minorHAnsi" w:eastAsia="Arial" w:hAnsiTheme="minorHAnsi" w:cstheme="minorHAnsi"/>
          <w:sz w:val="22"/>
          <w:szCs w:val="22"/>
        </w:rPr>
        <w:t xml:space="preserve">: </w:t>
      </w:r>
      <w:hyperlink r:id="rId8">
        <w:r w:rsidRPr="00B84FFB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i</w:t>
        </w:r>
        <w:r w:rsidRPr="00B84FFB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n</w:t>
        </w:r>
        <w:r w:rsidRPr="00B84FFB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f</w:t>
        </w:r>
        <w:r w:rsidRPr="00B84FFB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o</w:t>
        </w:r>
        <w:r w:rsidRPr="00B84FFB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@</w:t>
        </w:r>
        <w:r w:rsidRPr="00B84FFB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da</w:t>
        </w:r>
        <w:r w:rsidRPr="00B84FFB">
          <w:rPr>
            <w:rFonts w:asciiTheme="minorHAnsi" w:eastAsia="Arial" w:hAnsiTheme="minorHAnsi" w:cstheme="minorHAnsi"/>
            <w:spacing w:val="-4"/>
            <w:sz w:val="22"/>
            <w:szCs w:val="22"/>
            <w:u w:val="single" w:color="0000FF"/>
          </w:rPr>
          <w:t>y</w:t>
        </w:r>
        <w:r w:rsidRPr="00B84FFB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j</w:t>
        </w:r>
        <w:r w:rsidRPr="00B84FFB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o</w:t>
        </w:r>
        <w:r w:rsidRPr="00B84FFB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b.co</w:t>
        </w:r>
        <w:r w:rsidRPr="00B84FFB">
          <w:rPr>
            <w:rFonts w:asciiTheme="minorHAnsi" w:eastAsia="Arial" w:hAnsiTheme="minorHAnsi" w:cstheme="minorHAnsi"/>
            <w:spacing w:val="6"/>
            <w:sz w:val="22"/>
            <w:szCs w:val="22"/>
            <w:u w:val="single" w:color="0000FF"/>
          </w:rPr>
          <w:t>m</w:t>
        </w:r>
        <w:r w:rsidRPr="00B84FFB">
          <w:rPr>
            <w:rFonts w:asciiTheme="minorHAnsi" w:eastAsia="Arial" w:hAnsiTheme="minorHAnsi" w:cstheme="minorHAnsi"/>
            <w:sz w:val="22"/>
            <w:szCs w:val="22"/>
          </w:rPr>
          <w:t>.</w:t>
        </w:r>
      </w:hyperlink>
    </w:p>
    <w:sectPr w:rsidR="00AC252F" w:rsidRPr="00B84FFB" w:rsidSect="00B84FFB">
      <w:type w:val="continuous"/>
      <w:pgSz w:w="11920" w:h="16840"/>
      <w:pgMar w:top="1080" w:right="8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83F6B"/>
    <w:multiLevelType w:val="multilevel"/>
    <w:tmpl w:val="4B4AC3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52F"/>
    <w:rsid w:val="00AC252F"/>
    <w:rsid w:val="00B8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7C9A281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84FF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F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doherty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589</Words>
  <Characters>4001</Characters>
  <Application>Microsoft Office Word</Application>
  <DocSecurity>0</DocSecurity>
  <Lines>133</Lines>
  <Paragraphs>91</Paragraphs>
  <ScaleCrop>false</ScaleCrop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2021-07-22T14:23:00Z</dcterms:modified>
</cp:coreProperties>
</file>